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2EAFD" w14:textId="77777777" w:rsidR="00DD1F91" w:rsidRPr="009929F2" w:rsidRDefault="007A190D" w:rsidP="009929F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1" wp14:anchorId="302CB768" wp14:editId="3E84DEDB">
            <wp:simplePos x="0" y="0"/>
            <wp:positionH relativeFrom="page">
              <wp:posOffset>762000</wp:posOffset>
            </wp:positionH>
            <wp:positionV relativeFrom="page">
              <wp:posOffset>95250</wp:posOffset>
            </wp:positionV>
            <wp:extent cx="5955030" cy="561975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503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</w:t>
      </w:r>
      <w:r w:rsidR="00D72FAC">
        <w:rPr>
          <w:sz w:val="22"/>
          <w:szCs w:val="22"/>
        </w:rPr>
        <w:t xml:space="preserve">                      </w:t>
      </w:r>
      <w:r w:rsidR="002D473A" w:rsidRPr="009929F2">
        <w:rPr>
          <w:sz w:val="22"/>
          <w:szCs w:val="22"/>
        </w:rPr>
        <w:t xml:space="preserve">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2D473A" w:rsidRPr="009929F2">
        <w:rPr>
          <w:sz w:val="22"/>
          <w:szCs w:val="22"/>
        </w:rPr>
        <w:t xml:space="preserve">   </w:t>
      </w:r>
    </w:p>
    <w:p w14:paraId="545DB6FD" w14:textId="77777777" w:rsidR="00BE23F6" w:rsidRDefault="008D4EC6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>
        <w:rPr>
          <w:rFonts w:ascii="Calibri" w:hAnsi="Calibri"/>
          <w:noProof/>
          <w:sz w:val="18"/>
          <w:szCs w:val="18"/>
        </w:rPr>
        <w:pict w14:anchorId="0A665BBE">
          <v:group id="Gruppo 1" o:spid="_x0000_s1029" style="position:absolute;left:0;text-align:left;margin-left:424.5pt;margin-top:8.65pt;width:147.75pt;height:62.25pt;z-index:251660288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30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<v:imagedata r:id="rId9" o:title=""/>
            </v:shape>
            <v:shape id="Picture 3" o:spid="_x0000_s1031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<v:imagedata r:id="rId10" o:title=""/>
            </v:shape>
            <w10:wrap anchorx="page"/>
          </v:group>
        </w:pict>
      </w:r>
    </w:p>
    <w:p w14:paraId="2A41E1E7" w14:textId="77777777" w:rsidR="00BE23F6" w:rsidRPr="0034448A" w:rsidRDefault="00BE23F6" w:rsidP="00BE23F6">
      <w:pPr>
        <w:widowControl w:val="0"/>
        <w:autoSpaceDE w:val="0"/>
        <w:autoSpaceDN w:val="0"/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 xml:space="preserve">                                                                              </w:t>
      </w:r>
      <w:r w:rsidRPr="0034448A">
        <w:rPr>
          <w:rFonts w:ascii="Calibri" w:hAnsi="Calibri"/>
          <w:b/>
          <w:sz w:val="18"/>
          <w:szCs w:val="18"/>
        </w:rPr>
        <w:t>Istituto Comprensivo“Leonardo da Vinci”</w:t>
      </w:r>
    </w:p>
    <w:p w14:paraId="3C84142A" w14:textId="77777777" w:rsidR="00BE23F6" w:rsidRPr="0034448A" w:rsidRDefault="00BE23F6" w:rsidP="00BE23F6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 w:rsidRPr="0034448A">
        <w:rPr>
          <w:rFonts w:ascii="Calibri" w:hAnsi="Calibri"/>
          <w:sz w:val="18"/>
          <w:szCs w:val="18"/>
        </w:rPr>
        <w:t>Scuola Infanzia-Primaria-Secondaria I Gr. Settala-Rodano</w:t>
      </w:r>
    </w:p>
    <w:p w14:paraId="32066068" w14:textId="77777777" w:rsidR="00BE23F6" w:rsidRPr="0034448A" w:rsidRDefault="00BE23F6" w:rsidP="00BE23F6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 w:rsidRPr="0034448A">
        <w:rPr>
          <w:rFonts w:ascii="Calibri" w:hAnsi="Calibri"/>
          <w:sz w:val="18"/>
          <w:szCs w:val="18"/>
        </w:rPr>
        <w:t>ViaVerdi8/b -20049 Settala(MI)  Tel.0295770144-0295379121</w:t>
      </w:r>
    </w:p>
    <w:p w14:paraId="39AD44C2" w14:textId="77777777" w:rsidR="00BE23F6" w:rsidRPr="0034448A" w:rsidRDefault="008D4EC6" w:rsidP="00BE23F6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hyperlink r:id="rId11" w:history="1">
        <w:r w:rsidR="00BE23F6" w:rsidRPr="0034448A">
          <w:rPr>
            <w:rFonts w:ascii="Calibri" w:hAnsi="Calibri"/>
            <w:color w:val="0000FF"/>
            <w:sz w:val="18"/>
            <w:szCs w:val="18"/>
            <w:u w:val="single"/>
          </w:rPr>
          <w:t xml:space="preserve">miic8bn004@istruzione.it </w:t>
        </w:r>
      </w:hyperlink>
      <w:r w:rsidR="00BE23F6" w:rsidRPr="0034448A">
        <w:rPr>
          <w:rFonts w:ascii="Calibri" w:hAnsi="Calibri"/>
          <w:color w:val="0000FF"/>
          <w:sz w:val="18"/>
          <w:szCs w:val="18"/>
          <w:u w:val="single"/>
        </w:rPr>
        <w:t xml:space="preserve"> - </w:t>
      </w:r>
      <w:hyperlink r:id="rId12">
        <w:r w:rsidR="00BE23F6" w:rsidRPr="0034448A">
          <w:rPr>
            <w:rFonts w:ascii="Calibri" w:hAnsi="Calibri"/>
            <w:sz w:val="18"/>
            <w:szCs w:val="18"/>
          </w:rPr>
          <w:t>miic8bn004@pec.istruzione.it</w:t>
        </w:r>
      </w:hyperlink>
    </w:p>
    <w:p w14:paraId="47338B30" w14:textId="77777777" w:rsidR="007A190D" w:rsidRPr="007A190D" w:rsidRDefault="008D4EC6" w:rsidP="007A190D">
      <w:pPr>
        <w:jc w:val="center"/>
        <w:rPr>
          <w:rFonts w:ascii="Calibri" w:hAnsi="Calibri"/>
          <w:sz w:val="18"/>
          <w:szCs w:val="18"/>
          <w:lang w:val="en-US"/>
        </w:rPr>
      </w:pPr>
      <w:hyperlink r:id="rId13" w:history="1">
        <w:r w:rsidR="00BE23F6" w:rsidRPr="0034448A">
          <w:rPr>
            <w:rFonts w:ascii="Calibri" w:hAnsi="Calibri"/>
            <w:color w:val="0000FF"/>
            <w:sz w:val="18"/>
            <w:szCs w:val="18"/>
            <w:u w:val="single"/>
            <w:lang w:val="en-US"/>
          </w:rPr>
          <w:t>www.icsettalarodano.edu.it</w:t>
        </w:r>
      </w:hyperlink>
      <w:r w:rsidR="00BE23F6" w:rsidRPr="0034448A">
        <w:rPr>
          <w:rFonts w:ascii="Calibri" w:hAnsi="Calibri"/>
          <w:color w:val="0000FF"/>
          <w:sz w:val="18"/>
          <w:szCs w:val="18"/>
          <w:u w:val="single"/>
          <w:lang w:val="en-US"/>
        </w:rPr>
        <w:t xml:space="preserve"> </w:t>
      </w:r>
      <w:r w:rsidR="00BE23F6" w:rsidRPr="0034448A">
        <w:rPr>
          <w:rFonts w:ascii="Calibri" w:hAnsi="Calibri"/>
          <w:sz w:val="18"/>
          <w:szCs w:val="18"/>
          <w:lang w:val="en-US"/>
        </w:rPr>
        <w:t>– C.F. 91510760159</w:t>
      </w:r>
    </w:p>
    <w:p w14:paraId="1F6F7992" w14:textId="77777777" w:rsidR="007A190D" w:rsidRPr="0018055B" w:rsidRDefault="007A190D" w:rsidP="009929F2">
      <w:pPr>
        <w:autoSpaceDE w:val="0"/>
        <w:spacing w:after="200"/>
        <w:mirrorIndents/>
        <w:jc w:val="both"/>
        <w:rPr>
          <w:rFonts w:eastAsiaTheme="minorEastAsia"/>
          <w:b/>
          <w:sz w:val="22"/>
          <w:szCs w:val="22"/>
          <w:lang w:val="en-US"/>
        </w:rPr>
      </w:pPr>
    </w:p>
    <w:p w14:paraId="1297944F" w14:textId="77777777" w:rsidR="009929F2" w:rsidRPr="00FF1511" w:rsidRDefault="00BD0178" w:rsidP="00AC7E71">
      <w:pPr>
        <w:autoSpaceDE w:val="0"/>
        <w:spacing w:after="200"/>
        <w:mirrorIndents/>
        <w:jc w:val="center"/>
        <w:rPr>
          <w:rFonts w:eastAsiaTheme="minorEastAsia"/>
          <w:b/>
        </w:rPr>
      </w:pPr>
      <w:r w:rsidRPr="00FF1511">
        <w:rPr>
          <w:rFonts w:eastAsiaTheme="minorEastAsia"/>
          <w:b/>
        </w:rPr>
        <w:t>A</w:t>
      </w:r>
      <w:r w:rsidR="009929F2" w:rsidRPr="00FF1511">
        <w:rPr>
          <w:rFonts w:eastAsiaTheme="minorEastAsia"/>
          <w:b/>
        </w:rPr>
        <w:t>LLEGATO B: GRIGLIA DI VALUTAZIONE DEI TITOLI PER ESPERTO</w:t>
      </w:r>
    </w:p>
    <w:p w14:paraId="5C214C00" w14:textId="77777777" w:rsidR="00387AE8" w:rsidRPr="00FF1511" w:rsidRDefault="00E20D87" w:rsidP="00FF1511">
      <w:pPr>
        <w:autoSpaceDE w:val="0"/>
        <w:spacing w:after="200"/>
        <w:mirrorIndents/>
        <w:jc w:val="center"/>
        <w:rPr>
          <w:rFonts w:eastAsiaTheme="minorEastAsia"/>
          <w:b/>
        </w:rPr>
      </w:pPr>
      <w:r w:rsidRPr="00FF1511">
        <w:rPr>
          <w:rFonts w:eastAsiaTheme="minorEastAsia"/>
          <w:b/>
        </w:rPr>
        <w:t>Nome e cognome:_______________________________________________________________________</w:t>
      </w:r>
    </w:p>
    <w:p w14:paraId="046D89C6" w14:textId="77777777" w:rsidR="00387AE8" w:rsidRPr="00FF1511" w:rsidRDefault="00387AE8" w:rsidP="00FA5F26">
      <w:pPr>
        <w:pStyle w:val="Corpotesto"/>
        <w:ind w:left="-142" w:right="70"/>
        <w:jc w:val="both"/>
        <w:rPr>
          <w:rFonts w:ascii="Times New Roman" w:hAnsi="Times New Roman" w:cs="Times New Roman"/>
          <w:sz w:val="20"/>
          <w:szCs w:val="20"/>
        </w:rPr>
      </w:pPr>
    </w:p>
    <w:p w14:paraId="794B2860" w14:textId="77777777" w:rsidR="00FF1511" w:rsidRPr="00FF1511" w:rsidRDefault="00FF1511" w:rsidP="00FF1511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1511">
        <w:rPr>
          <w:rFonts w:ascii="Times New Roman" w:hAnsi="Times New Roman" w:cs="Times New Roman"/>
          <w:sz w:val="20"/>
          <w:szCs w:val="20"/>
        </w:rPr>
        <w:t xml:space="preserve">Fondi Strutturali Europei – Programma Nazionale “Scuola e competenze” 2021-2027. Priorità 01 – Scuola e competenze (FSE+) – Fondo Sociale Europeo Plus – </w:t>
      </w:r>
      <w:r w:rsidRPr="00FF1511">
        <w:rPr>
          <w:rFonts w:ascii="Times New Roman" w:hAnsi="Times New Roman" w:cs="Times New Roman"/>
          <w:bCs/>
          <w:sz w:val="20"/>
          <w:szCs w:val="20"/>
        </w:rPr>
        <w:t>Obiettivi Specifici ESO4.6. –Azione: ESO4.6.A1Sottoazione: ESO4.6.A1.B Integrazione e potenziamento delle aree disciplinari di base (lingua italiana, lingue straniere, matematica, scienze, nuove tecnologie e nuovi linguaggi, ecc), di cittadinanza e di ambito spaziale e territoriale per il I ciclo, AVVISO - 55669, 10/03/2026, FSE+, Agenda NORD a.s. 2025-2026 e 2026-2027  ESO4.6.A1.B-FSEPNLO-2026-746 -TITOLO DEL PROGETTO: COSTRUIAMO IL FUTURO CUP: H54D26001160007</w:t>
      </w:r>
    </w:p>
    <w:p w14:paraId="5358D499" w14:textId="25D75930" w:rsidR="00FF1511" w:rsidRPr="00FF1511" w:rsidRDefault="008D4EC6" w:rsidP="00FF1511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bookmarkStart w:id="0" w:name="_GoBack"/>
      <w:bookmarkEnd w:id="0"/>
    </w:p>
    <w:p w14:paraId="11E0D6D0" w14:textId="77777777" w:rsidR="00BD0178" w:rsidRPr="00FA5F26" w:rsidRDefault="00BD0178" w:rsidP="00FF1511">
      <w:pPr>
        <w:pStyle w:val="Corpotesto"/>
        <w:ind w:right="7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145" w:type="pct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0"/>
        <w:gridCol w:w="3870"/>
        <w:gridCol w:w="1464"/>
        <w:gridCol w:w="789"/>
      </w:tblGrid>
      <w:tr w:rsidR="009929F2" w:rsidRPr="00FF1511" w14:paraId="1A41BBA9" w14:textId="77777777" w:rsidTr="00FC1D50">
        <w:trPr>
          <w:trHeight w:val="275"/>
        </w:trPr>
        <w:tc>
          <w:tcPr>
            <w:tcW w:w="1871" w:type="pct"/>
            <w:shd w:val="clear" w:color="auto" w:fill="D9D9D9" w:themeFill="background1" w:themeFillShade="D9"/>
          </w:tcPr>
          <w:p w14:paraId="799DAC3F" w14:textId="77777777" w:rsidR="009929F2" w:rsidRPr="00FF1511" w:rsidRDefault="009929F2" w:rsidP="00BD3160">
            <w:pPr>
              <w:spacing w:line="256" w:lineRule="exact"/>
              <w:ind w:left="671"/>
              <w:jc w:val="both"/>
            </w:pPr>
            <w:r w:rsidRPr="00FF1511">
              <w:rPr>
                <w:rFonts w:eastAsia="Calibri"/>
              </w:rPr>
              <w:t>Descrizione</w:t>
            </w:r>
          </w:p>
        </w:tc>
        <w:tc>
          <w:tcPr>
            <w:tcW w:w="1978" w:type="pct"/>
            <w:shd w:val="clear" w:color="auto" w:fill="D9D9D9" w:themeFill="background1" w:themeFillShade="D9"/>
          </w:tcPr>
          <w:p w14:paraId="30E5E00E" w14:textId="77777777" w:rsidR="009929F2" w:rsidRPr="00FF1511" w:rsidRDefault="009929F2" w:rsidP="00BD3160">
            <w:pPr>
              <w:spacing w:line="256" w:lineRule="exact"/>
              <w:ind w:left="674"/>
              <w:jc w:val="both"/>
            </w:pPr>
            <w:r w:rsidRPr="00FF1511">
              <w:rPr>
                <w:rFonts w:eastAsia="Calibri"/>
              </w:rPr>
              <w:t>Punti</w:t>
            </w:r>
          </w:p>
        </w:tc>
        <w:tc>
          <w:tcPr>
            <w:tcW w:w="748" w:type="pct"/>
          </w:tcPr>
          <w:p w14:paraId="7DD1339A" w14:textId="77777777" w:rsidR="009929F2" w:rsidRPr="00FF1511" w:rsidRDefault="009929F2" w:rsidP="00BD3160">
            <w:pPr>
              <w:spacing w:line="256" w:lineRule="exact"/>
              <w:jc w:val="both"/>
            </w:pPr>
            <w:r w:rsidRPr="00FF1511">
              <w:t>Autovalutazione</w:t>
            </w:r>
          </w:p>
        </w:tc>
        <w:tc>
          <w:tcPr>
            <w:tcW w:w="403" w:type="pct"/>
          </w:tcPr>
          <w:p w14:paraId="5DB595D4" w14:textId="77777777" w:rsidR="009929F2" w:rsidRPr="00FF1511" w:rsidRDefault="009929F2" w:rsidP="00BD3160">
            <w:pPr>
              <w:spacing w:line="256" w:lineRule="exact"/>
              <w:ind w:left="131"/>
              <w:jc w:val="both"/>
            </w:pPr>
            <w:r w:rsidRPr="00FF1511">
              <w:t>UFF. D.S.</w:t>
            </w:r>
          </w:p>
        </w:tc>
      </w:tr>
      <w:tr w:rsidR="009929F2" w:rsidRPr="00FF1511" w14:paraId="562B2C4A" w14:textId="77777777" w:rsidTr="00FC1D50">
        <w:trPr>
          <w:trHeight w:val="975"/>
        </w:trPr>
        <w:tc>
          <w:tcPr>
            <w:tcW w:w="1871" w:type="pct"/>
          </w:tcPr>
          <w:p w14:paraId="66C90D78" w14:textId="77777777" w:rsidR="009929F2" w:rsidRPr="00FF1511" w:rsidRDefault="009929F2" w:rsidP="00BD3160">
            <w:pPr>
              <w:jc w:val="both"/>
            </w:pPr>
            <w:r w:rsidRPr="00FF1511">
              <w:rPr>
                <w:rFonts w:eastAsia="Calibri"/>
                <w:bCs/>
              </w:rPr>
              <w:t xml:space="preserve">Laurea vecchio ordinamento o </w:t>
            </w:r>
            <w:r w:rsidRPr="00FF1511">
              <w:rPr>
                <w:rFonts w:eastAsia="Calibri"/>
              </w:rPr>
              <w:t xml:space="preserve"> Magistrale</w:t>
            </w:r>
          </w:p>
        </w:tc>
        <w:tc>
          <w:tcPr>
            <w:tcW w:w="1978" w:type="pct"/>
          </w:tcPr>
          <w:p w14:paraId="4A16B4F2" w14:textId="77777777"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2 per votazione fino a 80 </w:t>
            </w:r>
          </w:p>
          <w:p w14:paraId="64288785" w14:textId="77777777"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3 per votazione da 81 a 90 </w:t>
            </w:r>
          </w:p>
          <w:p w14:paraId="01E3F0D5" w14:textId="77777777"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Punti 4 per votazione da 91 a 100</w:t>
            </w:r>
          </w:p>
          <w:p w14:paraId="209AC3FE" w14:textId="77777777"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5 per votazione da 101 a110 </w:t>
            </w:r>
          </w:p>
          <w:p w14:paraId="6C5DABFC" w14:textId="77777777" w:rsidR="009929F2" w:rsidRPr="00FF1511" w:rsidRDefault="009929F2" w:rsidP="00BD3160">
            <w:pPr>
              <w:ind w:left="2"/>
              <w:jc w:val="both"/>
            </w:pPr>
            <w:r w:rsidRPr="00FF1511">
              <w:rPr>
                <w:rFonts w:eastAsia="Calibri"/>
              </w:rPr>
              <w:t>Punti 2 lode</w:t>
            </w:r>
          </w:p>
        </w:tc>
        <w:tc>
          <w:tcPr>
            <w:tcW w:w="748" w:type="pct"/>
          </w:tcPr>
          <w:p w14:paraId="609BC2AE" w14:textId="77777777" w:rsidR="009929F2" w:rsidRPr="00FF1511" w:rsidRDefault="009929F2" w:rsidP="00BD3160">
            <w:pPr>
              <w:ind w:left="2" w:right="80"/>
              <w:jc w:val="both"/>
            </w:pPr>
          </w:p>
        </w:tc>
        <w:tc>
          <w:tcPr>
            <w:tcW w:w="403" w:type="pct"/>
          </w:tcPr>
          <w:p w14:paraId="528868D9" w14:textId="77777777" w:rsidR="009929F2" w:rsidRPr="00FF1511" w:rsidRDefault="009929F2" w:rsidP="00BD3160">
            <w:pPr>
              <w:ind w:left="2" w:right="80"/>
              <w:jc w:val="both"/>
            </w:pPr>
          </w:p>
        </w:tc>
      </w:tr>
      <w:tr w:rsidR="009929F2" w:rsidRPr="00FF1511" w14:paraId="7E92AC38" w14:textId="77777777" w:rsidTr="00FC1D50">
        <w:trPr>
          <w:trHeight w:val="551"/>
        </w:trPr>
        <w:tc>
          <w:tcPr>
            <w:tcW w:w="1871" w:type="pct"/>
          </w:tcPr>
          <w:p w14:paraId="514EFC75" w14:textId="77777777" w:rsidR="009929F2" w:rsidRPr="00FF1511" w:rsidRDefault="009929F2" w:rsidP="00BD3160">
            <w:pPr>
              <w:ind w:left="59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 xml:space="preserve">Ulteriore laurea </w:t>
            </w:r>
          </w:p>
        </w:tc>
        <w:tc>
          <w:tcPr>
            <w:tcW w:w="1978" w:type="pct"/>
          </w:tcPr>
          <w:p w14:paraId="5E37EBB8" w14:textId="77777777" w:rsidR="009929F2" w:rsidRPr="00FF1511" w:rsidRDefault="009929F2" w:rsidP="00FF1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Specialistica/magistrale </w:t>
            </w:r>
            <w:r w:rsidR="00FF1511" w:rsidRPr="00FF1511">
              <w:rPr>
                <w:rFonts w:eastAsia="Calibri"/>
              </w:rPr>
              <w:t>m</w:t>
            </w:r>
            <w:r w:rsidRPr="00FF1511">
              <w:rPr>
                <w:rFonts w:eastAsia="Calibri"/>
              </w:rPr>
              <w:t>Punti 3</w:t>
            </w:r>
          </w:p>
        </w:tc>
        <w:tc>
          <w:tcPr>
            <w:tcW w:w="748" w:type="pct"/>
          </w:tcPr>
          <w:p w14:paraId="225ADC2B" w14:textId="77777777"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12BD2DCC" w14:textId="77777777"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14:paraId="10367EEC" w14:textId="77777777" w:rsidTr="00FC1D50">
        <w:trPr>
          <w:trHeight w:val="551"/>
        </w:trPr>
        <w:tc>
          <w:tcPr>
            <w:tcW w:w="1871" w:type="pct"/>
          </w:tcPr>
          <w:p w14:paraId="5BE5DAA0" w14:textId="77777777" w:rsidR="009929F2" w:rsidRPr="00FF1511" w:rsidRDefault="009929F2" w:rsidP="00BD3160">
            <w:pPr>
              <w:ind w:left="59"/>
              <w:jc w:val="both"/>
              <w:rPr>
                <w:bCs/>
              </w:rPr>
            </w:pPr>
            <w:r w:rsidRPr="00FF1511">
              <w:rPr>
                <w:rFonts w:eastAsia="Calibri"/>
              </w:rPr>
              <w:t>Titoli Culturali Specifici</w:t>
            </w:r>
          </w:p>
        </w:tc>
        <w:tc>
          <w:tcPr>
            <w:tcW w:w="1978" w:type="pct"/>
          </w:tcPr>
          <w:p w14:paraId="1C0116C0" w14:textId="77777777"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748" w:type="pct"/>
          </w:tcPr>
          <w:p w14:paraId="70D2896E" w14:textId="77777777"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57EF3E51" w14:textId="77777777"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14:paraId="5B4984AA" w14:textId="77777777" w:rsidTr="00FC1D50">
        <w:trPr>
          <w:trHeight w:val="551"/>
        </w:trPr>
        <w:tc>
          <w:tcPr>
            <w:tcW w:w="1871" w:type="pct"/>
          </w:tcPr>
          <w:p w14:paraId="055DC086" w14:textId="77777777" w:rsidR="009929F2" w:rsidRPr="00FF1511" w:rsidRDefault="009929F2" w:rsidP="00BD3160">
            <w:pPr>
              <w:ind w:left="59" w:right="144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 xml:space="preserve">Master, Corso di perfezionamento di durata minima ore 1500 nelle aree di partecipazione. </w:t>
            </w:r>
          </w:p>
        </w:tc>
        <w:tc>
          <w:tcPr>
            <w:tcW w:w="1978" w:type="pct"/>
          </w:tcPr>
          <w:p w14:paraId="78AF81C9" w14:textId="77777777"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  <w:bCs/>
              </w:rPr>
              <w:t>(2 punti per ogni titolo)</w:t>
            </w:r>
          </w:p>
          <w:p w14:paraId="0012E333" w14:textId="77777777" w:rsidR="009929F2" w:rsidRPr="00FF1511" w:rsidRDefault="009929F2" w:rsidP="00BD3160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 punti</w:t>
            </w:r>
          </w:p>
        </w:tc>
        <w:tc>
          <w:tcPr>
            <w:tcW w:w="748" w:type="pct"/>
          </w:tcPr>
          <w:p w14:paraId="6FA2D3A5" w14:textId="77777777"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549E6304" w14:textId="77777777"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14:paraId="75DA8FF0" w14:textId="77777777" w:rsidTr="00FC1D50">
        <w:trPr>
          <w:trHeight w:val="551"/>
        </w:trPr>
        <w:tc>
          <w:tcPr>
            <w:tcW w:w="1871" w:type="pct"/>
          </w:tcPr>
          <w:p w14:paraId="2E736366" w14:textId="77777777" w:rsidR="009929F2" w:rsidRPr="00FF1511" w:rsidRDefault="009929F2" w:rsidP="00BD3160">
            <w:pPr>
              <w:ind w:left="59" w:right="144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>Partecipazione a corsi di formazione nell’area digitale</w:t>
            </w:r>
          </w:p>
        </w:tc>
        <w:tc>
          <w:tcPr>
            <w:tcW w:w="1978" w:type="pct"/>
          </w:tcPr>
          <w:p w14:paraId="1BB8FA47" w14:textId="77777777"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  <w:bCs/>
              </w:rPr>
              <w:t xml:space="preserve"> (1 punto per corso)</w:t>
            </w:r>
          </w:p>
          <w:p w14:paraId="22662E71" w14:textId="77777777" w:rsidR="009929F2" w:rsidRPr="00FF1511" w:rsidRDefault="009929F2" w:rsidP="00BD3160">
            <w:pPr>
              <w:ind w:left="2" w:hanging="1"/>
              <w:jc w:val="both"/>
            </w:pPr>
            <w:r w:rsidRPr="00FF1511">
              <w:rPr>
                <w:rFonts w:eastAsia="Calibri"/>
                <w:bCs/>
              </w:rPr>
              <w:t>Max 2 punti</w:t>
            </w:r>
          </w:p>
        </w:tc>
        <w:tc>
          <w:tcPr>
            <w:tcW w:w="748" w:type="pct"/>
          </w:tcPr>
          <w:p w14:paraId="451064D1" w14:textId="77777777"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20F86F82" w14:textId="77777777"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14:paraId="6376902B" w14:textId="77777777" w:rsidTr="00FC1D50">
        <w:trPr>
          <w:trHeight w:val="551"/>
        </w:trPr>
        <w:tc>
          <w:tcPr>
            <w:tcW w:w="1871" w:type="pct"/>
          </w:tcPr>
          <w:p w14:paraId="5CD0CF7D" w14:textId="77777777"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Titoli di servizio e professionali</w:t>
            </w:r>
          </w:p>
          <w:p w14:paraId="51B4DE6D" w14:textId="77777777" w:rsidR="009929F2" w:rsidRPr="00FF1511" w:rsidRDefault="009929F2" w:rsidP="00BD3160">
            <w:pPr>
              <w:ind w:right="225"/>
              <w:jc w:val="both"/>
              <w:rPr>
                <w:bCs/>
              </w:rPr>
            </w:pPr>
          </w:p>
        </w:tc>
        <w:tc>
          <w:tcPr>
            <w:tcW w:w="1978" w:type="pct"/>
          </w:tcPr>
          <w:p w14:paraId="22C5EAA5" w14:textId="77777777"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748" w:type="pct"/>
          </w:tcPr>
          <w:p w14:paraId="1DC776C3" w14:textId="77777777"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0823E0DF" w14:textId="77777777"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14:paraId="0D1702D0" w14:textId="77777777" w:rsidTr="00FC1D50">
        <w:trPr>
          <w:trHeight w:val="551"/>
        </w:trPr>
        <w:tc>
          <w:tcPr>
            <w:tcW w:w="1871" w:type="pct"/>
          </w:tcPr>
          <w:p w14:paraId="5685B48F" w14:textId="77777777"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</w:rPr>
              <w:t>Esperienze di esperto/tutor</w:t>
            </w:r>
            <w:r w:rsidRPr="00FF1511">
              <w:rPr>
                <w:rFonts w:eastAsia="Calibri"/>
                <w:bCs/>
              </w:rPr>
              <w:t xml:space="preserve"> nei progett</w:t>
            </w:r>
            <w:r w:rsidR="00FF1511" w:rsidRPr="00FF1511">
              <w:rPr>
                <w:rFonts w:eastAsia="Calibri"/>
                <w:bCs/>
              </w:rPr>
              <w:t>i finanziati fondi Europei (PON-PNRR)</w:t>
            </w:r>
          </w:p>
          <w:p w14:paraId="626CC437" w14:textId="77777777" w:rsidR="009929F2" w:rsidRPr="00FF1511" w:rsidRDefault="009929F2" w:rsidP="00BD3160">
            <w:pPr>
              <w:spacing w:line="271" w:lineRule="exact"/>
            </w:pPr>
          </w:p>
        </w:tc>
        <w:tc>
          <w:tcPr>
            <w:tcW w:w="1978" w:type="pct"/>
          </w:tcPr>
          <w:p w14:paraId="01B04BE6" w14:textId="77777777"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2 punti per esperienza)</w:t>
            </w:r>
          </w:p>
          <w:p w14:paraId="635C68D4" w14:textId="77777777" w:rsidR="009929F2" w:rsidRPr="00FF1511" w:rsidRDefault="009929F2" w:rsidP="00BD3160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punti</w:t>
            </w:r>
          </w:p>
        </w:tc>
        <w:tc>
          <w:tcPr>
            <w:tcW w:w="748" w:type="pct"/>
          </w:tcPr>
          <w:p w14:paraId="6B2E88A6" w14:textId="77777777"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733D2DE8" w14:textId="77777777"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14:paraId="7C00B559" w14:textId="77777777" w:rsidTr="00FC1D50">
        <w:trPr>
          <w:trHeight w:val="551"/>
        </w:trPr>
        <w:tc>
          <w:tcPr>
            <w:tcW w:w="1871" w:type="pct"/>
          </w:tcPr>
          <w:p w14:paraId="46D39DD5" w14:textId="77777777" w:rsidR="009929F2" w:rsidRPr="00FF1511" w:rsidRDefault="00FF1511" w:rsidP="00FF1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Conoscenze specifiche dell'argomento (documentate attraverso esperienze di lavoro n tematiche inerenti all’argomento della selezione in ambiti diversi dalla scuola)</w:t>
            </w:r>
          </w:p>
        </w:tc>
        <w:tc>
          <w:tcPr>
            <w:tcW w:w="1978" w:type="pct"/>
          </w:tcPr>
          <w:p w14:paraId="3F5ADE07" w14:textId="77777777" w:rsidR="009929F2" w:rsidRPr="00FF1511" w:rsidRDefault="009929F2" w:rsidP="009929F2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(2 punti per ogni esperienza lavorativa)</w:t>
            </w:r>
          </w:p>
          <w:p w14:paraId="1C0490BB" w14:textId="77777777" w:rsidR="009929F2" w:rsidRPr="00FF1511" w:rsidRDefault="009929F2" w:rsidP="009929F2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Max 6 punti</w:t>
            </w:r>
          </w:p>
        </w:tc>
        <w:tc>
          <w:tcPr>
            <w:tcW w:w="748" w:type="pct"/>
          </w:tcPr>
          <w:p w14:paraId="763115C5" w14:textId="77777777"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541D1D7A" w14:textId="77777777"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14:paraId="5B89D2FE" w14:textId="77777777" w:rsidTr="00FC1D50">
        <w:trPr>
          <w:trHeight w:val="551"/>
        </w:trPr>
        <w:tc>
          <w:tcPr>
            <w:tcW w:w="1871" w:type="pct"/>
          </w:tcPr>
          <w:p w14:paraId="423A03FA" w14:textId="77777777" w:rsidR="009929F2" w:rsidRPr="00FF1511" w:rsidRDefault="009929F2" w:rsidP="00BD3160">
            <w:pPr>
              <w:ind w:right="225"/>
              <w:jc w:val="both"/>
              <w:rPr>
                <w:bCs/>
              </w:rPr>
            </w:pPr>
            <w:r w:rsidRPr="00FF1511">
              <w:rPr>
                <w:rFonts w:eastAsia="Calibri"/>
              </w:rPr>
              <w:t xml:space="preserve">Anzianità di servizio come docente </w:t>
            </w:r>
          </w:p>
        </w:tc>
        <w:tc>
          <w:tcPr>
            <w:tcW w:w="1978" w:type="pct"/>
          </w:tcPr>
          <w:p w14:paraId="46B77658" w14:textId="77777777" w:rsidR="009929F2" w:rsidRPr="00FF1511" w:rsidRDefault="009929F2" w:rsidP="00BD3160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(da 1 a 5 anni = 2 punto; da 6 a 10 anni = 4 punti; oltre i 10 anni =  6 punti)</w:t>
            </w:r>
          </w:p>
          <w:p w14:paraId="0743F6B9" w14:textId="77777777" w:rsidR="009929F2" w:rsidRPr="00FF1511" w:rsidRDefault="009929F2" w:rsidP="00BD3160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 punti</w:t>
            </w:r>
          </w:p>
        </w:tc>
        <w:tc>
          <w:tcPr>
            <w:tcW w:w="748" w:type="pct"/>
          </w:tcPr>
          <w:p w14:paraId="555CC822" w14:textId="77777777" w:rsidR="009929F2" w:rsidRPr="00FF1511" w:rsidRDefault="009929F2" w:rsidP="00BD3160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6376B1A4" w14:textId="77777777" w:rsidR="009929F2" w:rsidRPr="00FF1511" w:rsidRDefault="009929F2" w:rsidP="00BD3160">
            <w:pPr>
              <w:ind w:left="2" w:hanging="1"/>
              <w:jc w:val="both"/>
            </w:pPr>
          </w:p>
        </w:tc>
      </w:tr>
      <w:tr w:rsidR="009929F2" w:rsidRPr="00FF1511" w14:paraId="4EBA7E15" w14:textId="77777777" w:rsidTr="00FC1D50">
        <w:trPr>
          <w:trHeight w:val="299"/>
        </w:trPr>
        <w:tc>
          <w:tcPr>
            <w:tcW w:w="3849" w:type="pct"/>
            <w:gridSpan w:val="2"/>
          </w:tcPr>
          <w:p w14:paraId="51704220" w14:textId="77777777" w:rsidR="009929F2" w:rsidRPr="00FF1511" w:rsidRDefault="009929F2" w:rsidP="00BD3160">
            <w:pPr>
              <w:ind w:left="2" w:hanging="1"/>
              <w:jc w:val="both"/>
            </w:pPr>
            <w:r w:rsidRPr="00FF1511">
              <w:t xml:space="preserve">PUNTEGGIO TOTALE                    </w:t>
            </w:r>
          </w:p>
        </w:tc>
        <w:tc>
          <w:tcPr>
            <w:tcW w:w="748" w:type="pct"/>
          </w:tcPr>
          <w:p w14:paraId="5AA59606" w14:textId="77777777" w:rsidR="009929F2" w:rsidRPr="00FF1511" w:rsidRDefault="009929F2" w:rsidP="00BD3160">
            <w:pPr>
              <w:jc w:val="both"/>
            </w:pPr>
          </w:p>
        </w:tc>
        <w:tc>
          <w:tcPr>
            <w:tcW w:w="403" w:type="pct"/>
          </w:tcPr>
          <w:p w14:paraId="1D793A33" w14:textId="77777777" w:rsidR="009929F2" w:rsidRPr="00FF1511" w:rsidRDefault="009929F2" w:rsidP="00BD3160">
            <w:pPr>
              <w:ind w:left="2" w:hanging="1"/>
              <w:jc w:val="both"/>
            </w:pPr>
          </w:p>
        </w:tc>
      </w:tr>
    </w:tbl>
    <w:p w14:paraId="6383D760" w14:textId="77777777" w:rsidR="00FD03A7" w:rsidRDefault="00FD03A7" w:rsidP="007478B1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14:paraId="53EA5F5B" w14:textId="77777777" w:rsidR="00FD03A7" w:rsidRDefault="00FA5F26" w:rsidP="00D72FAC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</w:t>
      </w:r>
      <w:r w:rsidR="00FD03A7">
        <w:rPr>
          <w:rFonts w:eastAsia="Calibri"/>
          <w:sz w:val="22"/>
          <w:szCs w:val="22"/>
          <w:lang w:eastAsia="en-US"/>
        </w:rPr>
        <w:tab/>
      </w:r>
      <w:r w:rsidR="00FD03A7" w:rsidRPr="009929F2">
        <w:rPr>
          <w:rFonts w:eastAsia="Calibri"/>
          <w:sz w:val="22"/>
          <w:szCs w:val="22"/>
          <w:lang w:eastAsia="en-US"/>
        </w:rPr>
        <w:t xml:space="preserve">    Firmato</w:t>
      </w:r>
    </w:p>
    <w:p w14:paraId="61590BF6" w14:textId="77777777" w:rsidR="00BE23F6" w:rsidRDefault="00BE23F6" w:rsidP="00D72FAC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</w:p>
    <w:sectPr w:rsidR="00BE23F6" w:rsidSect="00FA5F26">
      <w:footerReference w:type="even" r:id="rId14"/>
      <w:footerReference w:type="default" r:id="rId15"/>
      <w:pgSz w:w="11907" w:h="16839" w:code="9"/>
      <w:pgMar w:top="568" w:right="1134" w:bottom="1134" w:left="1276" w:header="567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17086" w14:textId="77777777" w:rsidR="00CB7ED2" w:rsidRDefault="00CB7ED2">
      <w:r>
        <w:separator/>
      </w:r>
    </w:p>
  </w:endnote>
  <w:endnote w:type="continuationSeparator" w:id="0">
    <w:p w14:paraId="159BE5AD" w14:textId="77777777"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C7A86" w14:textId="77777777" w:rsidR="00CB7ED2" w:rsidRDefault="00753A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ED2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7F951EDF" w14:textId="77777777" w:rsidR="00CB7ED2" w:rsidRDefault="00CB7ED2">
    <w:pPr>
      <w:pStyle w:val="Pidipagina"/>
    </w:pPr>
  </w:p>
  <w:p w14:paraId="16CE5A0F" w14:textId="77777777" w:rsidR="00CB7ED2" w:rsidRDefault="00CB7ED2"/>
  <w:p w14:paraId="0561AD78" w14:textId="77777777" w:rsidR="00CB7ED2" w:rsidRDefault="00CB7E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02B7D" w14:textId="3ACEDC85" w:rsidR="00CB7ED2" w:rsidRDefault="00753A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D4EC6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3D415358" w14:textId="77777777" w:rsidR="00CB7ED2" w:rsidRDefault="00CB7ED2">
    <w:pPr>
      <w:pStyle w:val="Pidipagina"/>
    </w:pPr>
  </w:p>
  <w:p w14:paraId="0E273768" w14:textId="77777777" w:rsidR="00CB7ED2" w:rsidRDefault="00CB7ED2"/>
  <w:p w14:paraId="11853B7E" w14:textId="77777777" w:rsidR="00CB7ED2" w:rsidRDefault="00CB7E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1D8DF" w14:textId="77777777" w:rsidR="00CB7ED2" w:rsidRDefault="00CB7ED2">
      <w:r>
        <w:separator/>
      </w:r>
    </w:p>
  </w:footnote>
  <w:footnote w:type="continuationSeparator" w:id="0">
    <w:p w14:paraId="4B10E5E4" w14:textId="77777777" w:rsidR="00CB7ED2" w:rsidRDefault="00CB7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9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6"/>
  </w:num>
  <w:num w:numId="9">
    <w:abstractNumId w:val="12"/>
  </w:num>
  <w:num w:numId="10">
    <w:abstractNumId w:val="38"/>
  </w:num>
  <w:num w:numId="11">
    <w:abstractNumId w:val="24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6"/>
  </w:num>
  <w:num w:numId="17">
    <w:abstractNumId w:val="9"/>
  </w:num>
  <w:num w:numId="18">
    <w:abstractNumId w:val="25"/>
  </w:num>
  <w:num w:numId="19">
    <w:abstractNumId w:val="3"/>
  </w:num>
  <w:num w:numId="20">
    <w:abstractNumId w:val="4"/>
  </w:num>
  <w:num w:numId="21">
    <w:abstractNumId w:val="14"/>
  </w:num>
  <w:num w:numId="22">
    <w:abstractNumId w:val="16"/>
  </w:num>
  <w:num w:numId="23">
    <w:abstractNumId w:val="19"/>
  </w:num>
  <w:num w:numId="24">
    <w:abstractNumId w:val="30"/>
  </w:num>
  <w:num w:numId="25">
    <w:abstractNumId w:val="11"/>
  </w:num>
  <w:num w:numId="26">
    <w:abstractNumId w:val="32"/>
  </w:num>
  <w:num w:numId="27">
    <w:abstractNumId w:val="20"/>
  </w:num>
  <w:num w:numId="28">
    <w:abstractNumId w:val="29"/>
  </w:num>
  <w:num w:numId="29">
    <w:abstractNumId w:val="33"/>
  </w:num>
  <w:num w:numId="30">
    <w:abstractNumId w:val="3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7"/>
  </w:num>
  <w:num w:numId="34">
    <w:abstractNumId w:val="34"/>
  </w:num>
  <w:num w:numId="35">
    <w:abstractNumId w:val="23"/>
  </w:num>
  <w:num w:numId="36">
    <w:abstractNumId w:val="22"/>
  </w:num>
  <w:num w:numId="37">
    <w:abstractNumId w:val="15"/>
  </w:num>
  <w:num w:numId="38">
    <w:abstractNumId w:val="17"/>
  </w:num>
  <w:num w:numId="39">
    <w:abstractNumId w:val="3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055B"/>
    <w:rsid w:val="00182723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77898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87AE8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3AC4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487"/>
    <w:rsid w:val="00747847"/>
    <w:rsid w:val="007478B1"/>
    <w:rsid w:val="00750EBA"/>
    <w:rsid w:val="00753A0F"/>
    <w:rsid w:val="0076314A"/>
    <w:rsid w:val="0076508D"/>
    <w:rsid w:val="007676DE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6D2C"/>
    <w:rsid w:val="007A190D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47BC"/>
    <w:rsid w:val="008B5935"/>
    <w:rsid w:val="008B6767"/>
    <w:rsid w:val="008B67E9"/>
    <w:rsid w:val="008C0440"/>
    <w:rsid w:val="008C1400"/>
    <w:rsid w:val="008D1317"/>
    <w:rsid w:val="008D4EC6"/>
    <w:rsid w:val="008D736C"/>
    <w:rsid w:val="008E0DE5"/>
    <w:rsid w:val="008E7578"/>
    <w:rsid w:val="008F28B1"/>
    <w:rsid w:val="008F3CD8"/>
    <w:rsid w:val="008F7B5F"/>
    <w:rsid w:val="0090455C"/>
    <w:rsid w:val="00905F29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2BCD"/>
    <w:rsid w:val="0097360E"/>
    <w:rsid w:val="00980B3C"/>
    <w:rsid w:val="0098483C"/>
    <w:rsid w:val="00986B21"/>
    <w:rsid w:val="00990253"/>
    <w:rsid w:val="00990DB4"/>
    <w:rsid w:val="009929F2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90F34"/>
    <w:rsid w:val="00A91C14"/>
    <w:rsid w:val="00A9408D"/>
    <w:rsid w:val="00A94E66"/>
    <w:rsid w:val="00AA3F35"/>
    <w:rsid w:val="00AA6CCD"/>
    <w:rsid w:val="00AB3F38"/>
    <w:rsid w:val="00AB41F1"/>
    <w:rsid w:val="00AB76C8"/>
    <w:rsid w:val="00AC107F"/>
    <w:rsid w:val="00AC21A5"/>
    <w:rsid w:val="00AC62CF"/>
    <w:rsid w:val="00AC7E71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D0178"/>
    <w:rsid w:val="00BD0C93"/>
    <w:rsid w:val="00BD5445"/>
    <w:rsid w:val="00BE038A"/>
    <w:rsid w:val="00BE1C6C"/>
    <w:rsid w:val="00BE239E"/>
    <w:rsid w:val="00BE23F6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72FAC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20D87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4C9B"/>
    <w:rsid w:val="00F800D7"/>
    <w:rsid w:val="00F8229C"/>
    <w:rsid w:val="00F95EBA"/>
    <w:rsid w:val="00F97F53"/>
    <w:rsid w:val="00FA166C"/>
    <w:rsid w:val="00FA5F26"/>
    <w:rsid w:val="00FA6381"/>
    <w:rsid w:val="00FA6860"/>
    <w:rsid w:val="00FB1989"/>
    <w:rsid w:val="00FB410D"/>
    <w:rsid w:val="00FB619F"/>
    <w:rsid w:val="00FB79E4"/>
    <w:rsid w:val="00FC095E"/>
    <w:rsid w:val="00FC1D50"/>
    <w:rsid w:val="00FC2222"/>
    <w:rsid w:val="00FC357E"/>
    <w:rsid w:val="00FC4A7C"/>
    <w:rsid w:val="00FC5A91"/>
    <w:rsid w:val="00FC70BB"/>
    <w:rsid w:val="00FC7FCD"/>
    <w:rsid w:val="00FD03A7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1511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5E552868"/>
  <w15:docId w15:val="{FFE3ADEA-2D6D-42F6-AF19-A23BDFC64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29F2"/>
  </w:style>
  <w:style w:type="paragraph" w:styleId="Titolo1">
    <w:name w:val="heading 1"/>
    <w:basedOn w:val="Normale"/>
    <w:next w:val="Normale"/>
    <w:qFormat/>
    <w:rsid w:val="008B47B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8B47BC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8B47BC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8B47B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8B47BC"/>
  </w:style>
  <w:style w:type="character" w:styleId="Collegamentoipertestuale">
    <w:name w:val="Hyperlink"/>
    <w:rsid w:val="008B47BC"/>
    <w:rPr>
      <w:color w:val="0000FF"/>
      <w:u w:val="single"/>
    </w:rPr>
  </w:style>
  <w:style w:type="paragraph" w:customStyle="1" w:styleId="Corpodeltesto1">
    <w:name w:val="Corpo del testo1"/>
    <w:basedOn w:val="Normale"/>
    <w:rsid w:val="008B47BC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8B47BC"/>
  </w:style>
  <w:style w:type="character" w:styleId="Rimandonotaapidipagina">
    <w:name w:val="footnote reference"/>
    <w:semiHidden/>
    <w:rsid w:val="008B47BC"/>
    <w:rPr>
      <w:vertAlign w:val="superscript"/>
    </w:rPr>
  </w:style>
  <w:style w:type="paragraph" w:styleId="Intestazione">
    <w:name w:val="header"/>
    <w:basedOn w:val="Normale"/>
    <w:rsid w:val="008B47BC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csettalarodano.edu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ic8bn004@pec.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ic8bn004@istruzione.it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C8F6E-8387-45DC-BF0F-EB0BCBF4F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Assistente05</cp:lastModifiedBy>
  <cp:revision>19</cp:revision>
  <cp:lastPrinted>2024-06-06T13:26:00Z</cp:lastPrinted>
  <dcterms:created xsi:type="dcterms:W3CDTF">2024-04-08T10:47:00Z</dcterms:created>
  <dcterms:modified xsi:type="dcterms:W3CDTF">2026-06-30T10:50:00Z</dcterms:modified>
</cp:coreProperties>
</file>